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032CFB" w:rsidRPr="00300B00" w:rsidRDefault="00954737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«______»_____________2024</w:t>
      </w:r>
      <w:r w:rsidR="00C6616C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F675C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41372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13</w:t>
      </w:r>
      <w:r w:rsidR="003B5D5E">
        <w:rPr>
          <w:rFonts w:ascii="Times New Roman" w:hAnsi="Times New Roman" w:cs="Times New Roman"/>
          <w:sz w:val="28"/>
          <w:szCs w:val="28"/>
        </w:rPr>
        <w:t xml:space="preserve">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54.02.01  Дизайн (по отраслям)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</w:t>
      </w:r>
      <w:r w:rsidR="00413722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954737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5D5E" w:rsidRPr="003B5D5E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3B5D5E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954737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«_____»___________2024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954737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«_____»___________2024 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400F20" w:rsidRPr="00300B00" w:rsidTr="00707A34">
        <w:trPr>
          <w:trHeight w:val="1003"/>
        </w:trPr>
        <w:tc>
          <w:tcPr>
            <w:tcW w:w="7668" w:type="dxa"/>
          </w:tcPr>
          <w:p w:rsidR="00400F20" w:rsidRPr="00400F20" w:rsidRDefault="00400F20" w:rsidP="00400F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400F20" w:rsidRPr="00493C87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0F20" w:rsidRPr="00300B00" w:rsidTr="00707A34">
        <w:trPr>
          <w:trHeight w:val="385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00F20" w:rsidRPr="00300B00" w:rsidTr="00707A34">
        <w:trPr>
          <w:trHeight w:val="843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00F20" w:rsidRPr="00300B00" w:rsidTr="00707A34">
        <w:trPr>
          <w:trHeight w:val="843"/>
        </w:trPr>
        <w:tc>
          <w:tcPr>
            <w:tcW w:w="7668" w:type="dxa"/>
          </w:tcPr>
          <w:p w:rsidR="00400F20" w:rsidRPr="00493C87" w:rsidRDefault="00400F20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400F20" w:rsidRDefault="00400F20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54.02.01 Дизайн (по отраслям), утвержденного </w:t>
      </w:r>
      <w:hyperlink r:id="rId9" w:history="1">
        <w:r w:rsidRPr="00300B00">
          <w:rPr>
            <w:rFonts w:ascii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7013" w:rsidRPr="004B7013">
        <w:rPr>
          <w:rFonts w:ascii="Times New Roman" w:hAnsi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3B5D5E" w:rsidRPr="00300B00" w:rsidRDefault="003B5D5E" w:rsidP="003B5D5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576B10" w:rsidRDefault="00576B10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3B5D5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952FDB">
        <w:tc>
          <w:tcPr>
            <w:tcW w:w="2660" w:type="dxa"/>
            <w:vMerge w:val="restart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952FDB">
        <w:tc>
          <w:tcPr>
            <w:tcW w:w="2660" w:type="dxa"/>
            <w:vMerge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52FDB" w:rsidRDefault="002D51C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952FDB" w:rsidRDefault="00337355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952FDB" w:rsidRDefault="0079601C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952FDB" w:rsidRDefault="00A911F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52FDB" w:rsidRDefault="00A42066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52FDB" w:rsidRDefault="00734C1E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952FDB" w:rsidRDefault="00D76BF0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952FD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 и государства.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952FDB" w:rsidRDefault="00F27961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952FDB">
        <w:tc>
          <w:tcPr>
            <w:tcW w:w="2660" w:type="dxa"/>
            <w:shd w:val="clear" w:color="auto" w:fill="auto"/>
          </w:tcPr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52FDB" w:rsidRDefault="00E7276D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информационнокоммуникационных технологий в решении различных задач;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952FDB">
        <w:tc>
          <w:tcPr>
            <w:tcW w:w="2660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952FDB">
        <w:tc>
          <w:tcPr>
            <w:tcW w:w="2660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952FDB" w:rsidRDefault="00560FD3" w:rsidP="00952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2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41372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954737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735791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32CFB" w:rsidRPr="00D762CC" w:rsidTr="00922DC4">
        <w:trPr>
          <w:trHeight w:val="72"/>
        </w:trPr>
        <w:tc>
          <w:tcPr>
            <w:tcW w:w="4073" w:type="pct"/>
            <w:gridSpan w:val="2"/>
            <w:shd w:val="clear" w:color="auto" w:fill="FFFFFF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FFFFFF"/>
            <w:vAlign w:val="center"/>
          </w:tcPr>
          <w:p w:rsidR="00032CFB" w:rsidRPr="006F399F" w:rsidRDefault="00C7094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2333" w:rsidRPr="00D762CC" w:rsidTr="00922DC4">
        <w:trPr>
          <w:trHeight w:val="72"/>
        </w:trPr>
        <w:tc>
          <w:tcPr>
            <w:tcW w:w="4073" w:type="pct"/>
            <w:gridSpan w:val="2"/>
            <w:shd w:val="clear" w:color="auto" w:fill="FFFFFF"/>
            <w:vAlign w:val="center"/>
          </w:tcPr>
          <w:p w:rsidR="004A2333" w:rsidRPr="004D4BE5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4B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shd w:val="clear" w:color="auto" w:fill="FFFFFF"/>
            <w:vAlign w:val="center"/>
          </w:tcPr>
          <w:p w:rsidR="004A2333" w:rsidRPr="000D1739" w:rsidRDefault="004D4BE5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7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95473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  <w:r w:rsidR="00954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аттестация проводится в форме дифференцированный зачет 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1372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40"/>
        <w:gridCol w:w="1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6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6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7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956D96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6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  <w:r w:rsidR="0085344B" w:rsidRPr="001838B4">
              <w:rPr>
                <w:rFonts w:ascii="Times New Roman" w:hAnsi="Times New Roman" w:cs="Times New Roman"/>
                <w:sz w:val="24"/>
                <w:szCs w:val="24"/>
              </w:rPr>
              <w:t xml:space="preserve">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41AC5" w:rsidRPr="00F4406B" w:rsidTr="00952FDB">
        <w:trPr>
          <w:trHeight w:val="20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841AC5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аправления цифровизации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Дизайнеров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6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F42B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5"/>
          </w:tcPr>
          <w:p w:rsidR="001F3E9F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F3E9F" w:rsidRPr="00F4406B" w:rsidTr="00952FDB">
        <w:trPr>
          <w:trHeight w:val="20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1F3E9F" w:rsidRPr="00F4406B" w:rsidRDefault="0085344B" w:rsidP="00DF0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>естве, его особенности в сфере 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6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FE2097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952FDB">
        <w:trPr>
          <w:trHeight w:val="378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7"/>
            <w:vAlign w:val="center"/>
          </w:tcPr>
          <w:p w:rsidR="00FE2097" w:rsidRPr="00F4406B" w:rsidRDefault="0085344B" w:rsidP="00CB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 Дизайна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7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E2710" w:rsidRPr="00956D96" w:rsidRDefault="0086367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6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</w:tcPr>
          <w:p w:rsidR="00023945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023945" w:rsidRPr="00F4406B" w:rsidTr="00952FDB">
        <w:trPr>
          <w:trHeight w:val="416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7"/>
            <w:vAlign w:val="center"/>
          </w:tcPr>
          <w:p w:rsidR="00023945" w:rsidRPr="00F4406B" w:rsidRDefault="0085344B" w:rsidP="00023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>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6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952FDB">
        <w:trPr>
          <w:trHeight w:val="296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7"/>
            <w:vAlign w:val="center"/>
          </w:tcPr>
          <w:p w:rsidR="00DF0FD5" w:rsidRPr="00F4406B" w:rsidRDefault="00FB3CE0" w:rsidP="003A3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Дизайн (по отраслям)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6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97B3F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6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952FDB">
        <w:trPr>
          <w:trHeight w:val="20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>. Выполнение 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5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6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236D8B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236D8B" w:rsidRPr="00F4406B" w:rsidTr="00952FDB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vAlign w:val="center"/>
          </w:tcPr>
          <w:p w:rsidR="00236D8B" w:rsidRPr="00F4406B" w:rsidRDefault="0085344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690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Дизайна»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3B4468" w:rsidRPr="00F4406B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6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3B4468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3B4468" w:rsidRPr="00712125" w:rsidRDefault="003B4468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468" w:rsidRPr="00943794" w:rsidRDefault="0085344B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6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A554FF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экономическое поведение. Экономическая свобода и </w:t>
            </w: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A554FF" w:rsidRPr="00F4406B" w:rsidTr="00952FDB">
        <w:trPr>
          <w:trHeight w:val="102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7"/>
            <w:vAlign w:val="center"/>
          </w:tcPr>
          <w:p w:rsidR="00A554FF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38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8256" w:type="dxa"/>
            <w:gridSpan w:val="6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gridSpan w:val="2"/>
          </w:tcPr>
          <w:p w:rsidR="009C4948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9C4948" w:rsidRPr="00F4406B" w:rsidTr="00952FDB">
        <w:trPr>
          <w:trHeight w:val="212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9C4948" w:rsidRPr="00F4406B" w:rsidRDefault="00065BD5" w:rsidP="009C4948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8629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8629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>ательская деятельность в сфере Дизайна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7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6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2C4202" w:rsidRPr="003B4468" w:rsidRDefault="00065BD5" w:rsidP="003B4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6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2825D1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6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230610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4.4.</w:t>
            </w:r>
          </w:p>
          <w:p w:rsidR="003B4468" w:rsidRPr="00F4406B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6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45050C" w:rsidRDefault="003B4468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B4468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3B4468" w:rsidRPr="00F4406B" w:rsidRDefault="003B4468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  <w:r w:rsidR="0085344B"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 04 ОК 05</w:t>
            </w:r>
          </w:p>
        </w:tc>
      </w:tr>
      <w:tr w:rsidR="004A47AC" w:rsidRPr="00F4406B" w:rsidTr="00952FDB">
        <w:trPr>
          <w:trHeight w:val="20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4A47AC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956D96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6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B96C00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6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956D9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BF7E56" w:rsidRPr="00F4406B" w:rsidRDefault="0085344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FF5767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468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B4468" w:rsidRPr="00AF24AB" w:rsidRDefault="003B4468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3B4468" w:rsidRPr="00F4406B" w:rsidRDefault="003B4468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6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3B4468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B4468" w:rsidRPr="00F4406B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3B4468" w:rsidRPr="00F4406B" w:rsidRDefault="003B4468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Источники права. Нормативные правовые акты, их виды. </w:t>
            </w:r>
            <w:r w:rsidR="00917008" w:rsidRPr="00AF24AB">
              <w:rPr>
                <w:rFonts w:ascii="Times New Roman" w:hAnsi="Times New Roman" w:cs="Times New Roman"/>
                <w:sz w:val="24"/>
                <w:szCs w:val="24"/>
              </w:rPr>
              <w:t xml:space="preserve">Законы и законодательный процесс в Российской Федерации. Система российского права. Правоотношения, их субъекты. Особенности правового статуса </w:t>
            </w:r>
            <w:r w:rsidR="00917008" w:rsidRPr="00AF2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468" w:rsidRPr="00F4406B" w:rsidRDefault="003B446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6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FF576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F6FAE" w:rsidRPr="00F4406B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952FDB">
        <w:trPr>
          <w:trHeight w:val="20"/>
        </w:trPr>
        <w:tc>
          <w:tcPr>
            <w:tcW w:w="11590" w:type="dxa"/>
            <w:gridSpan w:val="7"/>
            <w:shd w:val="clear" w:color="auto" w:fill="BFBF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0F6FAE" w:rsidRPr="00F4406B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486" w:rsidRPr="0041455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1E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6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557FE" w:rsidRPr="00F4406B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55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89" w:type="dxa"/>
            <w:gridSpan w:val="3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557FE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1557FE" w:rsidRPr="00AA1B8F" w:rsidRDefault="001557FE" w:rsidP="001557FE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57FE" w:rsidRPr="007E310C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FE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1557FE" w:rsidRPr="00F4406B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557FE" w:rsidRDefault="0091700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1557FE" w:rsidRPr="007E310C" w:rsidRDefault="001557FE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1557FE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57FE" w:rsidRPr="007E310C" w:rsidRDefault="001557F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39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уголовных</w:t>
            </w:r>
          </w:p>
          <w:p w:rsidR="000D1739" w:rsidRPr="00D958CE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0D1739" w:rsidRPr="00F4406B" w:rsidRDefault="000D1739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6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39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9" w:type="dxa"/>
            <w:gridSpan w:val="3"/>
          </w:tcPr>
          <w:p w:rsidR="000D1739" w:rsidRPr="00F4406B" w:rsidRDefault="000D1739" w:rsidP="00155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0D1739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D1739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89" w:type="dxa"/>
            <w:gridSpan w:val="3"/>
          </w:tcPr>
          <w:p w:rsidR="000D1739" w:rsidRPr="00D958CE" w:rsidRDefault="000D1739" w:rsidP="000D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Уголовное право. Основные принципы уголовного права. Понятие преступления и виды преступлений.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D1739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1739" w:rsidRPr="00D958CE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39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0D1739" w:rsidRPr="00F4406B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D1739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89" w:type="dxa"/>
            <w:gridSpan w:val="3"/>
          </w:tcPr>
          <w:p w:rsidR="000D1739" w:rsidRPr="00D958CE" w:rsidRDefault="000D1739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D1739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0D1739" w:rsidRPr="00D958CE" w:rsidRDefault="000D173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1A5" w:rsidRPr="00F4406B" w:rsidTr="00917008">
        <w:trPr>
          <w:trHeight w:val="20"/>
        </w:trPr>
        <w:tc>
          <w:tcPr>
            <w:tcW w:w="3334" w:type="dxa"/>
            <w:vAlign w:val="center"/>
          </w:tcPr>
          <w:p w:rsidR="00EC01A5" w:rsidRPr="00F4406B" w:rsidRDefault="00EC01A5" w:rsidP="00E03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Дифференцированная зачётная работа 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C01A5" w:rsidRPr="00F4406B" w:rsidRDefault="000D1739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bookmarkStart w:id="0" w:name="_GoBack"/>
            <w:bookmarkEnd w:id="0"/>
          </w:p>
        </w:tc>
        <w:tc>
          <w:tcPr>
            <w:tcW w:w="7716" w:type="dxa"/>
            <w:gridSpan w:val="5"/>
            <w:tcBorders>
              <w:left w:val="single" w:sz="4" w:space="0" w:color="auto"/>
            </w:tcBorders>
            <w:vAlign w:val="center"/>
          </w:tcPr>
          <w:p w:rsidR="00EC01A5" w:rsidRPr="00F4406B" w:rsidRDefault="00EC01A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зачетная работа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C01A5" w:rsidRPr="00F4406B" w:rsidRDefault="00EC01A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C01A5" w:rsidRPr="00F4406B" w:rsidRDefault="00EC01A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1A5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7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EC01A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</w:tbl>
    <w:p w:rsidR="00C70943" w:rsidRDefault="00C70943" w:rsidP="00300B0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97B3F" w:rsidRPr="00C70943" w:rsidRDefault="00C70943" w:rsidP="00C70943">
      <w:pPr>
        <w:tabs>
          <w:tab w:val="left" w:pos="4425"/>
        </w:tabs>
        <w:rPr>
          <w:rFonts w:ascii="Times New Roman" w:hAnsi="Times New Roman" w:cs="Times New Roman"/>
          <w:sz w:val="28"/>
          <w:szCs w:val="28"/>
        </w:rPr>
        <w:sectPr w:rsidR="00F97B3F" w:rsidRPr="00C70943" w:rsidSect="00BE4B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1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517C7C" w:rsidP="00951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1.1,1.2,1.3. П-о/с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2.3, 2.4, П-о/с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472491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ПК ...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C4" w:rsidRDefault="00922DC4" w:rsidP="005E5A26">
      <w:pPr>
        <w:spacing w:after="0" w:line="240" w:lineRule="auto"/>
      </w:pPr>
      <w:r>
        <w:separator/>
      </w:r>
    </w:p>
  </w:endnote>
  <w:endnote w:type="continuationSeparator" w:id="0">
    <w:p w:rsidR="00922DC4" w:rsidRDefault="00922DC4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20B0604020202020204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943" w:rsidRDefault="00C70943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0D1739">
      <w:rPr>
        <w:rFonts w:ascii="Times New Roman" w:hAnsi="Times New Roman" w:cs="Times New Roman"/>
        <w:noProof/>
      </w:rPr>
      <w:t>24</w:t>
    </w:r>
    <w:r w:rsidRPr="00833B35">
      <w:rPr>
        <w:rFonts w:ascii="Times New Roman" w:hAnsi="Times New Roman" w:cs="Times New Roman"/>
      </w:rPr>
      <w:fldChar w:fldCharType="end"/>
    </w:r>
  </w:p>
  <w:p w:rsidR="00C70943" w:rsidRDefault="00C709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C4" w:rsidRDefault="00922DC4" w:rsidP="005E5A26">
      <w:pPr>
        <w:spacing w:after="0" w:line="240" w:lineRule="auto"/>
      </w:pPr>
      <w:r>
        <w:separator/>
      </w:r>
    </w:p>
  </w:footnote>
  <w:footnote w:type="continuationSeparator" w:id="0">
    <w:p w:rsidR="00922DC4" w:rsidRDefault="00922DC4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23945"/>
    <w:rsid w:val="000263DE"/>
    <w:rsid w:val="00032CFB"/>
    <w:rsid w:val="0006116E"/>
    <w:rsid w:val="00065BD5"/>
    <w:rsid w:val="0008225C"/>
    <w:rsid w:val="000B6765"/>
    <w:rsid w:val="000B6E56"/>
    <w:rsid w:val="000C2C16"/>
    <w:rsid w:val="000D1739"/>
    <w:rsid w:val="000E462C"/>
    <w:rsid w:val="000F6FAE"/>
    <w:rsid w:val="00104255"/>
    <w:rsid w:val="00106975"/>
    <w:rsid w:val="00130047"/>
    <w:rsid w:val="00134549"/>
    <w:rsid w:val="00142B18"/>
    <w:rsid w:val="001459ED"/>
    <w:rsid w:val="00152D4B"/>
    <w:rsid w:val="001543A2"/>
    <w:rsid w:val="001557FE"/>
    <w:rsid w:val="001838B4"/>
    <w:rsid w:val="001971F9"/>
    <w:rsid w:val="001A7003"/>
    <w:rsid w:val="001A7B8F"/>
    <w:rsid w:val="001B0F4A"/>
    <w:rsid w:val="001B42F0"/>
    <w:rsid w:val="001B46E5"/>
    <w:rsid w:val="001C2ECB"/>
    <w:rsid w:val="001C4048"/>
    <w:rsid w:val="001D0094"/>
    <w:rsid w:val="001E1A92"/>
    <w:rsid w:val="001E3486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A67BE"/>
    <w:rsid w:val="002B260D"/>
    <w:rsid w:val="002C1C96"/>
    <w:rsid w:val="002C4202"/>
    <w:rsid w:val="002C78CE"/>
    <w:rsid w:val="002D31B2"/>
    <w:rsid w:val="002D51C3"/>
    <w:rsid w:val="002E0A71"/>
    <w:rsid w:val="002F3889"/>
    <w:rsid w:val="002F4EE2"/>
    <w:rsid w:val="00300526"/>
    <w:rsid w:val="00300B00"/>
    <w:rsid w:val="00312DB2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68"/>
    <w:rsid w:val="003B5D5E"/>
    <w:rsid w:val="003C59FE"/>
    <w:rsid w:val="003D55B7"/>
    <w:rsid w:val="003E3CCA"/>
    <w:rsid w:val="003E7AE2"/>
    <w:rsid w:val="003F1ACF"/>
    <w:rsid w:val="00400352"/>
    <w:rsid w:val="00400F20"/>
    <w:rsid w:val="00413722"/>
    <w:rsid w:val="004145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4BE5"/>
    <w:rsid w:val="004D565A"/>
    <w:rsid w:val="004F4F4E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30AA"/>
    <w:rsid w:val="006243AF"/>
    <w:rsid w:val="00637585"/>
    <w:rsid w:val="00654EB2"/>
    <w:rsid w:val="00667823"/>
    <w:rsid w:val="006759E1"/>
    <w:rsid w:val="00676ABE"/>
    <w:rsid w:val="00681926"/>
    <w:rsid w:val="00690385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07A34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5791"/>
    <w:rsid w:val="007360FA"/>
    <w:rsid w:val="00745448"/>
    <w:rsid w:val="007533E8"/>
    <w:rsid w:val="007550C4"/>
    <w:rsid w:val="00756751"/>
    <w:rsid w:val="007725AE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D6C8B"/>
    <w:rsid w:val="007E310C"/>
    <w:rsid w:val="007F3F9D"/>
    <w:rsid w:val="007F42B8"/>
    <w:rsid w:val="00801336"/>
    <w:rsid w:val="008153B5"/>
    <w:rsid w:val="00833B35"/>
    <w:rsid w:val="008408F3"/>
    <w:rsid w:val="00841AC5"/>
    <w:rsid w:val="00845B7F"/>
    <w:rsid w:val="008474C3"/>
    <w:rsid w:val="0085344B"/>
    <w:rsid w:val="008537B6"/>
    <w:rsid w:val="00854E7A"/>
    <w:rsid w:val="00857E7E"/>
    <w:rsid w:val="008629A6"/>
    <w:rsid w:val="00863670"/>
    <w:rsid w:val="00865132"/>
    <w:rsid w:val="008721FE"/>
    <w:rsid w:val="008B05DB"/>
    <w:rsid w:val="008B13B2"/>
    <w:rsid w:val="008C1DE1"/>
    <w:rsid w:val="008C5F4F"/>
    <w:rsid w:val="008D1CB9"/>
    <w:rsid w:val="008D2CC6"/>
    <w:rsid w:val="008D6546"/>
    <w:rsid w:val="008F3F25"/>
    <w:rsid w:val="009020A0"/>
    <w:rsid w:val="0090337B"/>
    <w:rsid w:val="00917008"/>
    <w:rsid w:val="00922DC4"/>
    <w:rsid w:val="0092447D"/>
    <w:rsid w:val="0092654E"/>
    <w:rsid w:val="00937BBF"/>
    <w:rsid w:val="00943794"/>
    <w:rsid w:val="00945757"/>
    <w:rsid w:val="0095024A"/>
    <w:rsid w:val="0095140B"/>
    <w:rsid w:val="00952FDB"/>
    <w:rsid w:val="00953459"/>
    <w:rsid w:val="00954737"/>
    <w:rsid w:val="00956D9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F48A3"/>
    <w:rsid w:val="009F68F7"/>
    <w:rsid w:val="00A05A5B"/>
    <w:rsid w:val="00A14D4E"/>
    <w:rsid w:val="00A15E74"/>
    <w:rsid w:val="00A204CE"/>
    <w:rsid w:val="00A326E4"/>
    <w:rsid w:val="00A34254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D0C43"/>
    <w:rsid w:val="00AD1E88"/>
    <w:rsid w:val="00AD5D41"/>
    <w:rsid w:val="00AD78DA"/>
    <w:rsid w:val="00AE1594"/>
    <w:rsid w:val="00AE4788"/>
    <w:rsid w:val="00AF24AB"/>
    <w:rsid w:val="00AF319A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F16AA"/>
    <w:rsid w:val="00BF2182"/>
    <w:rsid w:val="00BF27CB"/>
    <w:rsid w:val="00BF2C5E"/>
    <w:rsid w:val="00BF7E56"/>
    <w:rsid w:val="00C044CB"/>
    <w:rsid w:val="00C0488B"/>
    <w:rsid w:val="00C109F2"/>
    <w:rsid w:val="00C16B88"/>
    <w:rsid w:val="00C346C0"/>
    <w:rsid w:val="00C43ECF"/>
    <w:rsid w:val="00C54C29"/>
    <w:rsid w:val="00C57F7A"/>
    <w:rsid w:val="00C6616C"/>
    <w:rsid w:val="00C70943"/>
    <w:rsid w:val="00C81BA4"/>
    <w:rsid w:val="00C86FAE"/>
    <w:rsid w:val="00C906A2"/>
    <w:rsid w:val="00C926EF"/>
    <w:rsid w:val="00C941B1"/>
    <w:rsid w:val="00CB3D07"/>
    <w:rsid w:val="00CC531D"/>
    <w:rsid w:val="00CD5578"/>
    <w:rsid w:val="00CD6402"/>
    <w:rsid w:val="00D037D0"/>
    <w:rsid w:val="00D055BA"/>
    <w:rsid w:val="00D15703"/>
    <w:rsid w:val="00D17035"/>
    <w:rsid w:val="00D30559"/>
    <w:rsid w:val="00D40157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958CE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ACC"/>
    <w:rsid w:val="00E03B97"/>
    <w:rsid w:val="00E06CE1"/>
    <w:rsid w:val="00E135E4"/>
    <w:rsid w:val="00E27934"/>
    <w:rsid w:val="00E43F8D"/>
    <w:rsid w:val="00E53E33"/>
    <w:rsid w:val="00E547AB"/>
    <w:rsid w:val="00E55435"/>
    <w:rsid w:val="00E7276D"/>
    <w:rsid w:val="00E7401C"/>
    <w:rsid w:val="00E953C8"/>
    <w:rsid w:val="00EA72FB"/>
    <w:rsid w:val="00EC01A5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se.sci-lib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68733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0C05-494A-4056-891E-11A7825A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6820</Words>
  <Characters>38874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2018-09-17T03:01:00Z</cp:lastPrinted>
  <dcterms:created xsi:type="dcterms:W3CDTF">2021-11-10T08:43:00Z</dcterms:created>
  <dcterms:modified xsi:type="dcterms:W3CDTF">2024-09-12T15:30:00Z</dcterms:modified>
</cp:coreProperties>
</file>